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A9" w:rsidRPr="008F5552" w:rsidRDefault="006D79A9"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  <w:r w:rsidRPr="008F5552">
        <w:rPr>
          <w:rFonts w:ascii="方正黑体_GBK" w:eastAsia="方正黑体_GBK" w:hint="eastAsia"/>
          <w:sz w:val="32"/>
          <w:szCs w:val="32"/>
        </w:rPr>
        <w:t>附件</w:t>
      </w:r>
      <w:r w:rsidRPr="008F5552">
        <w:rPr>
          <w:rFonts w:ascii="方正黑体_GBK" w:eastAsia="方正黑体_GBK"/>
          <w:sz w:val="32"/>
          <w:szCs w:val="32"/>
        </w:rPr>
        <w:t>3</w:t>
      </w:r>
    </w:p>
    <w:p w:rsidR="006D79A9" w:rsidRDefault="006D79A9" w:rsidP="008F5552">
      <w:pPr>
        <w:ind w:firstLineChars="1550" w:firstLine="31680"/>
        <w:jc w:val="right"/>
      </w:pPr>
      <w:r>
        <w:t xml:space="preserve">                                   </w:t>
      </w:r>
    </w:p>
    <w:p w:rsidR="006D79A9" w:rsidRDefault="006D79A9" w:rsidP="008F5552">
      <w:pPr>
        <w:ind w:firstLineChars="1550" w:firstLine="31680"/>
        <w:jc w:val="right"/>
      </w:pPr>
    </w:p>
    <w:p w:rsidR="006D79A9" w:rsidRDefault="006D79A9">
      <w:pPr>
        <w:rPr>
          <w:rFonts w:eastAsia="楷体_GB2312"/>
          <w:sz w:val="28"/>
        </w:rPr>
      </w:pPr>
    </w:p>
    <w:p w:rsidR="006D79A9" w:rsidRDefault="006D79A9">
      <w:pPr>
        <w:pStyle w:val="NormalWeb"/>
        <w:spacing w:before="0" w:beforeAutospacing="0" w:after="0" w:afterAutospacing="0" w:line="300" w:lineRule="auto"/>
        <w:jc w:val="center"/>
        <w:rPr>
          <w:rFonts w:ascii="方正小标宋_GBK" w:eastAsia="方正小标宋_GBK" w:hAnsi="Times New Roman"/>
          <w:b/>
          <w:sz w:val="52"/>
          <w:szCs w:val="36"/>
        </w:rPr>
      </w:pPr>
      <w:r>
        <w:rPr>
          <w:rFonts w:ascii="方正小标宋_GBK" w:eastAsia="方正小标宋_GBK" w:hAnsi="Times New Roman" w:hint="eastAsia"/>
          <w:b/>
          <w:sz w:val="52"/>
          <w:szCs w:val="36"/>
        </w:rPr>
        <w:t>中小学正高级教师资格评审表</w:t>
      </w:r>
    </w:p>
    <w:p w:rsidR="006D79A9" w:rsidRDefault="006D79A9">
      <w:pPr>
        <w:pStyle w:val="NormalWeb"/>
        <w:spacing w:before="0" w:beforeAutospacing="0" w:after="0" w:afterAutospacing="0" w:line="300" w:lineRule="auto"/>
        <w:jc w:val="center"/>
        <w:rPr>
          <w:rFonts w:ascii="方正小标宋_GBK" w:eastAsia="方正小标宋_GBK" w:hAnsi="Times New Roman"/>
          <w:sz w:val="52"/>
          <w:szCs w:val="36"/>
        </w:rPr>
      </w:pPr>
    </w:p>
    <w:p w:rsidR="006D79A9" w:rsidRDefault="006D79A9">
      <w:pPr>
        <w:snapToGrid w:val="0"/>
        <w:jc w:val="center"/>
        <w:rPr>
          <w:rFonts w:eastAsia="华文中宋"/>
          <w:b/>
          <w:sz w:val="44"/>
        </w:rPr>
      </w:pPr>
    </w:p>
    <w:p w:rsidR="006D79A9" w:rsidRDefault="006D79A9">
      <w:pPr>
        <w:snapToGrid w:val="0"/>
        <w:jc w:val="center"/>
        <w:rPr>
          <w:rFonts w:eastAsia="华文中宋"/>
          <w:b/>
          <w:sz w:val="44"/>
        </w:rPr>
      </w:pPr>
    </w:p>
    <w:p w:rsidR="006D79A9" w:rsidRDefault="006D79A9">
      <w:pPr>
        <w:snapToGrid w:val="0"/>
        <w:jc w:val="center"/>
        <w:rPr>
          <w:rFonts w:eastAsia="华文中宋"/>
          <w:b/>
          <w:sz w:val="44"/>
        </w:rPr>
      </w:pPr>
    </w:p>
    <w:p w:rsidR="006D79A9" w:rsidRDefault="006D79A9">
      <w:pPr>
        <w:snapToGrid w:val="0"/>
        <w:jc w:val="center"/>
        <w:rPr>
          <w:rFonts w:eastAsia="华文中宋"/>
          <w:b/>
          <w:sz w:val="44"/>
        </w:rPr>
      </w:pPr>
    </w:p>
    <w:p w:rsidR="006D79A9" w:rsidRDefault="006D79A9" w:rsidP="008F5552">
      <w:pPr>
        <w:ind w:firstLineChars="446" w:firstLine="31680"/>
        <w:rPr>
          <w:rFonts w:ascii="方正仿宋_GBK" w:eastAsia="方正仿宋_GBK"/>
          <w:b/>
          <w:spacing w:val="20"/>
          <w:sz w:val="32"/>
          <w:szCs w:val="32"/>
        </w:rPr>
      </w:pPr>
      <w:r>
        <w:rPr>
          <w:rFonts w:ascii="方正仿宋_GBK" w:eastAsia="方正仿宋_GBK" w:hint="eastAsia"/>
          <w:b/>
          <w:spacing w:val="20"/>
          <w:sz w:val="32"/>
          <w:szCs w:val="32"/>
        </w:rPr>
        <w:t>所在省辖市：</w:t>
      </w:r>
      <w:r>
        <w:rPr>
          <w:rFonts w:ascii="方正仿宋_GBK" w:eastAsia="方正仿宋_GBK"/>
          <w:b/>
          <w:spacing w:val="20"/>
          <w:sz w:val="32"/>
          <w:szCs w:val="32"/>
          <w:u w:val="single"/>
        </w:rPr>
        <w:t xml:space="preserve">               </w:t>
      </w:r>
    </w:p>
    <w:p w:rsidR="006D79A9" w:rsidRDefault="006D79A9" w:rsidP="008F5552">
      <w:pPr>
        <w:ind w:firstLineChars="447" w:firstLine="31680"/>
        <w:rPr>
          <w:rFonts w:ascii="方正仿宋_GBK" w:eastAsia="方正仿宋_GBK"/>
          <w:b/>
          <w:spacing w:val="40"/>
          <w:sz w:val="32"/>
          <w:szCs w:val="32"/>
        </w:rPr>
      </w:pPr>
      <w:r>
        <w:rPr>
          <w:rFonts w:ascii="方正仿宋_GBK" w:eastAsia="方正仿宋_GBK" w:hint="eastAsia"/>
          <w:b/>
          <w:spacing w:val="12"/>
          <w:sz w:val="32"/>
          <w:szCs w:val="32"/>
        </w:rPr>
        <w:t>学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校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名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称：</w:t>
      </w:r>
      <w:r>
        <w:rPr>
          <w:rFonts w:ascii="方正仿宋_GBK" w:eastAsia="方正仿宋_GBK"/>
          <w:b/>
          <w:spacing w:val="12"/>
          <w:sz w:val="32"/>
          <w:szCs w:val="32"/>
          <w:u w:val="single"/>
        </w:rPr>
        <w:t xml:space="preserve">                </w:t>
      </w:r>
    </w:p>
    <w:p w:rsidR="006D79A9" w:rsidRDefault="006D79A9" w:rsidP="008F5552">
      <w:pPr>
        <w:ind w:firstLineChars="447" w:firstLine="31680"/>
        <w:rPr>
          <w:rFonts w:ascii="方正仿宋_GBK" w:eastAsia="方正仿宋_GBK"/>
          <w:b/>
          <w:spacing w:val="40"/>
          <w:sz w:val="32"/>
          <w:szCs w:val="32"/>
          <w:u w:val="single"/>
        </w:rPr>
      </w:pPr>
      <w:r>
        <w:rPr>
          <w:rFonts w:ascii="方正仿宋_GBK" w:eastAsia="方正仿宋_GBK" w:hint="eastAsia"/>
          <w:b/>
          <w:spacing w:val="12"/>
          <w:sz w:val="32"/>
          <w:szCs w:val="32"/>
        </w:rPr>
        <w:t>教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师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姓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名：</w:t>
      </w:r>
      <w:r>
        <w:rPr>
          <w:rFonts w:ascii="方正仿宋_GBK" w:eastAsia="方正仿宋_GBK"/>
          <w:b/>
          <w:spacing w:val="12"/>
          <w:sz w:val="32"/>
          <w:szCs w:val="32"/>
          <w:u w:val="single"/>
        </w:rPr>
        <w:t xml:space="preserve">                </w:t>
      </w:r>
    </w:p>
    <w:p w:rsidR="006D79A9" w:rsidRDefault="006D79A9" w:rsidP="008F5552">
      <w:pPr>
        <w:ind w:firstLineChars="447" w:firstLine="31680"/>
        <w:rPr>
          <w:rFonts w:ascii="方正仿宋_GBK" w:eastAsia="方正仿宋_GBK"/>
          <w:b/>
          <w:spacing w:val="12"/>
          <w:sz w:val="32"/>
          <w:szCs w:val="32"/>
          <w:u w:val="single"/>
        </w:rPr>
      </w:pPr>
      <w:r>
        <w:rPr>
          <w:rFonts w:ascii="方正仿宋_GBK" w:eastAsia="方正仿宋_GBK" w:hint="eastAsia"/>
          <w:b/>
          <w:spacing w:val="12"/>
          <w:sz w:val="32"/>
          <w:szCs w:val="32"/>
        </w:rPr>
        <w:t>申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报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学</w:t>
      </w:r>
      <w:r>
        <w:rPr>
          <w:rFonts w:ascii="方正仿宋_GBK" w:eastAsia="方正仿宋_GBK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科：</w:t>
      </w:r>
      <w:r>
        <w:rPr>
          <w:rFonts w:ascii="方正仿宋_GBK" w:eastAsia="方正仿宋_GBK"/>
          <w:b/>
          <w:spacing w:val="12"/>
          <w:sz w:val="32"/>
          <w:szCs w:val="32"/>
          <w:u w:val="single"/>
        </w:rPr>
        <w:t xml:space="preserve">                </w:t>
      </w:r>
    </w:p>
    <w:p w:rsidR="006D79A9" w:rsidRDefault="006D79A9" w:rsidP="008F5552">
      <w:pPr>
        <w:ind w:firstLineChars="495" w:firstLine="31680"/>
        <w:rPr>
          <w:rFonts w:ascii="方正仿宋_GBK" w:eastAsia="方正仿宋_GBK"/>
          <w:b/>
          <w:sz w:val="32"/>
          <w:szCs w:val="32"/>
          <w:u w:val="single"/>
        </w:rPr>
      </w:pPr>
      <w:r>
        <w:rPr>
          <w:rFonts w:ascii="方正仿宋_GBK" w:eastAsia="方正仿宋_GBK" w:hint="eastAsia"/>
          <w:b/>
          <w:sz w:val="32"/>
          <w:szCs w:val="32"/>
        </w:rPr>
        <w:t>现任专业职务：</w:t>
      </w:r>
      <w:r>
        <w:rPr>
          <w:rFonts w:ascii="方正仿宋_GBK" w:eastAsia="方正仿宋_GBK"/>
          <w:b/>
          <w:sz w:val="32"/>
          <w:szCs w:val="32"/>
          <w:u w:val="single"/>
        </w:rPr>
        <w:t xml:space="preserve">                  </w:t>
      </w:r>
    </w:p>
    <w:p w:rsidR="006D79A9" w:rsidRDefault="006D79A9" w:rsidP="008F5552">
      <w:pPr>
        <w:ind w:firstLineChars="397" w:firstLine="31680"/>
        <w:rPr>
          <w:rFonts w:ascii="方正仿宋_GBK" w:eastAsia="方正仿宋_GBK"/>
          <w:b/>
          <w:spacing w:val="40"/>
          <w:sz w:val="32"/>
          <w:szCs w:val="32"/>
        </w:rPr>
      </w:pPr>
    </w:p>
    <w:p w:rsidR="006D79A9" w:rsidRDefault="006D79A9">
      <w:pPr>
        <w:jc w:val="center"/>
        <w:rPr>
          <w:rFonts w:ascii="方正小标宋_GBK" w:eastAsia="方正小标宋_GBK"/>
          <w:sz w:val="32"/>
          <w:szCs w:val="32"/>
        </w:rPr>
      </w:pPr>
    </w:p>
    <w:p w:rsidR="006D79A9" w:rsidRDefault="006D79A9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/>
          <w:sz w:val="32"/>
          <w:szCs w:val="32"/>
        </w:rPr>
        <w:t xml:space="preserve"> </w:t>
      </w:r>
      <w:r>
        <w:rPr>
          <w:rFonts w:ascii="方正小标宋_GBK" w:eastAsia="方正小标宋_GBK" w:hint="eastAsia"/>
          <w:sz w:val="32"/>
          <w:szCs w:val="32"/>
        </w:rPr>
        <w:t>填表时间：</w:t>
      </w:r>
      <w:r>
        <w:rPr>
          <w:rFonts w:ascii="方正小标宋_GBK" w:eastAsia="方正小标宋_GBK"/>
          <w:sz w:val="32"/>
          <w:szCs w:val="32"/>
        </w:rPr>
        <w:t xml:space="preserve">     </w:t>
      </w:r>
      <w:r>
        <w:rPr>
          <w:rFonts w:ascii="方正小标宋_GBK" w:eastAsia="方正小标宋_GBK" w:hint="eastAsia"/>
          <w:sz w:val="32"/>
          <w:szCs w:val="32"/>
        </w:rPr>
        <w:t>年</w:t>
      </w:r>
      <w:r>
        <w:rPr>
          <w:rFonts w:ascii="方正小标宋_GBK" w:eastAsia="方正小标宋_GBK"/>
          <w:sz w:val="32"/>
          <w:szCs w:val="32"/>
        </w:rPr>
        <w:t xml:space="preserve">     </w:t>
      </w:r>
      <w:r>
        <w:rPr>
          <w:rFonts w:ascii="方正小标宋_GBK" w:eastAsia="方正小标宋_GBK" w:hint="eastAsia"/>
          <w:sz w:val="32"/>
          <w:szCs w:val="32"/>
        </w:rPr>
        <w:t>月</w:t>
      </w:r>
      <w:r>
        <w:rPr>
          <w:rFonts w:ascii="方正小标宋_GBK" w:eastAsia="方正小标宋_GBK"/>
          <w:sz w:val="32"/>
          <w:szCs w:val="32"/>
        </w:rPr>
        <w:t xml:space="preserve">     </w:t>
      </w:r>
      <w:r>
        <w:rPr>
          <w:rFonts w:ascii="方正小标宋_GBK" w:eastAsia="方正小标宋_GBK" w:hint="eastAsia"/>
          <w:sz w:val="32"/>
          <w:szCs w:val="32"/>
        </w:rPr>
        <w:t>日</w:t>
      </w:r>
    </w:p>
    <w:p w:rsidR="006D79A9" w:rsidRDefault="006D79A9">
      <w:pPr>
        <w:jc w:val="center"/>
        <w:rPr>
          <w:rFonts w:ascii="方正小标宋_GBK" w:eastAsia="方正小标宋_GBK"/>
          <w:sz w:val="32"/>
          <w:szCs w:val="32"/>
        </w:rPr>
      </w:pPr>
    </w:p>
    <w:p w:rsidR="006D79A9" w:rsidRDefault="006D79A9">
      <w:pPr>
        <w:jc w:val="center"/>
        <w:rPr>
          <w:rFonts w:ascii="方正小标宋_GBK" w:eastAsia="方正小标宋_GBK"/>
          <w:spacing w:val="23"/>
          <w:sz w:val="36"/>
          <w:szCs w:val="36"/>
        </w:rPr>
      </w:pPr>
    </w:p>
    <w:p w:rsidR="006D79A9" w:rsidRDefault="006D79A9">
      <w:pPr>
        <w:jc w:val="center"/>
        <w:rPr>
          <w:rFonts w:ascii="方正小标宋_GBK" w:eastAsia="方正小标宋_GBK"/>
          <w:spacing w:val="23"/>
          <w:sz w:val="36"/>
          <w:szCs w:val="36"/>
        </w:rPr>
      </w:pPr>
      <w:r>
        <w:rPr>
          <w:rFonts w:ascii="方正小标宋_GBK" w:eastAsia="方正小标宋_GBK" w:hint="eastAsia"/>
          <w:spacing w:val="23"/>
          <w:sz w:val="36"/>
          <w:szCs w:val="36"/>
        </w:rPr>
        <w:t>安</w:t>
      </w:r>
      <w:r>
        <w:rPr>
          <w:rFonts w:ascii="方正小标宋_GBK" w:eastAsia="方正小标宋_GBK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徽</w:t>
      </w:r>
      <w:r>
        <w:rPr>
          <w:rFonts w:ascii="方正小标宋_GBK" w:eastAsia="方正小标宋_GBK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省</w:t>
      </w:r>
      <w:r>
        <w:rPr>
          <w:rFonts w:ascii="方正小标宋_GBK" w:eastAsia="方正小标宋_GBK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教</w:t>
      </w:r>
      <w:r>
        <w:rPr>
          <w:rFonts w:ascii="方正小标宋_GBK" w:eastAsia="方正小标宋_GBK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育</w:t>
      </w:r>
      <w:r>
        <w:rPr>
          <w:rFonts w:ascii="方正小标宋_GBK" w:eastAsia="方正小标宋_GBK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厅</w:t>
      </w:r>
    </w:p>
    <w:p w:rsidR="006D79A9" w:rsidRDefault="006D79A9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安徽省人力资源和社会保障厅</w:t>
      </w:r>
    </w:p>
    <w:p w:rsidR="006D79A9" w:rsidRDefault="006D79A9">
      <w:pPr>
        <w:jc w:val="center"/>
        <w:rPr>
          <w:rFonts w:eastAsia="华文中宋"/>
          <w:bCs/>
          <w:spacing w:val="140"/>
          <w:sz w:val="44"/>
        </w:rPr>
      </w:pPr>
    </w:p>
    <w:p w:rsidR="006D79A9" w:rsidRDefault="006D79A9">
      <w:pPr>
        <w:jc w:val="center"/>
        <w:rPr>
          <w:rFonts w:eastAsia="华文中宋"/>
          <w:bCs/>
          <w:spacing w:val="140"/>
          <w:sz w:val="44"/>
        </w:rPr>
      </w:pPr>
      <w:r>
        <w:rPr>
          <w:rFonts w:eastAsia="华文中宋" w:hint="eastAsia"/>
          <w:bCs/>
          <w:spacing w:val="140"/>
          <w:sz w:val="44"/>
        </w:rPr>
        <w:t>填表说明</w:t>
      </w:r>
    </w:p>
    <w:p w:rsidR="006D79A9" w:rsidRDefault="006D79A9">
      <w:pPr>
        <w:jc w:val="center"/>
        <w:rPr>
          <w:rFonts w:eastAsia="仿宋_GB2312"/>
          <w:b/>
          <w:spacing w:val="140"/>
          <w:sz w:val="44"/>
        </w:rPr>
      </w:pPr>
    </w:p>
    <w:p w:rsidR="006D79A9" w:rsidRDefault="006D79A9">
      <w:pPr>
        <w:spacing w:line="360" w:lineRule="auto"/>
        <w:ind w:firstLine="58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．本表供中小学教师申报正高级教师资格使用，评审表一式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份。审批盖章后，本人人事档案、县（市、区）教育局、市教育局各存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份。</w:t>
      </w:r>
    </w:p>
    <w:p w:rsidR="006D79A9" w:rsidRDefault="006D79A9">
      <w:pPr>
        <w:spacing w:line="360" w:lineRule="auto"/>
        <w:ind w:firstLine="58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．本表第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至</w:t>
      </w: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页的相关内容由本人填写，学校审核。</w:t>
      </w:r>
    </w:p>
    <w:p w:rsidR="006D79A9" w:rsidRDefault="006D79A9">
      <w:pPr>
        <w:spacing w:line="360" w:lineRule="auto"/>
        <w:ind w:firstLine="58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．本表所有审核意见及签名须用钢笔、签字笔填写。</w:t>
      </w:r>
    </w:p>
    <w:p w:rsidR="006D79A9" w:rsidRDefault="006D79A9">
      <w:pPr>
        <w:spacing w:line="660" w:lineRule="exact"/>
        <w:ind w:firstLine="540"/>
        <w:rPr>
          <w:rFonts w:ascii="仿宋_GB2312" w:eastAsia="仿宋_GB2312"/>
          <w:sz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．</w:t>
      </w:r>
      <w:r>
        <w:rPr>
          <w:rFonts w:ascii="仿宋_GB2312" w:eastAsia="仿宋_GB2312" w:hint="eastAsia"/>
          <w:sz w:val="32"/>
        </w:rPr>
        <w:t>如果填写的内容较多，表内填不下，可另加附页。</w:t>
      </w:r>
    </w:p>
    <w:p w:rsidR="006D79A9" w:rsidRDefault="006D79A9">
      <w:pPr>
        <w:spacing w:line="360" w:lineRule="auto"/>
        <w:rPr>
          <w:rFonts w:ascii="宋体" w:cs="宋体"/>
          <w:sz w:val="32"/>
          <w:szCs w:val="32"/>
        </w:rPr>
        <w:sectPr w:rsidR="006D79A9">
          <w:footerReference w:type="even" r:id="rId6"/>
          <w:footerReference w:type="default" r:id="rId7"/>
          <w:pgSz w:w="11906" w:h="16838"/>
          <w:pgMar w:top="1418" w:right="1418" w:bottom="1361" w:left="1588" w:header="851" w:footer="992" w:gutter="0"/>
          <w:pgNumType w:fmt="numberInDash"/>
          <w:cols w:space="425"/>
          <w:docGrid w:type="lines" w:linePitch="312"/>
        </w:sectPr>
      </w:pPr>
      <w:r>
        <w:rPr>
          <w:rFonts w:eastAsia="仿宋_GB2312"/>
          <w:sz w:val="32"/>
          <w:szCs w:val="32"/>
        </w:rPr>
        <w:t xml:space="preserve">   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．提供内容要具体、真实，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坚持“谁受理、谁负责、谁签字”的原则，确保材料的真实性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tbl>
      <w:tblPr>
        <w:tblW w:w="91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7"/>
        <w:gridCol w:w="1079"/>
        <w:gridCol w:w="34"/>
        <w:gridCol w:w="146"/>
        <w:gridCol w:w="810"/>
        <w:gridCol w:w="210"/>
        <w:gridCol w:w="504"/>
        <w:gridCol w:w="96"/>
        <w:gridCol w:w="543"/>
        <w:gridCol w:w="853"/>
        <w:gridCol w:w="482"/>
        <w:gridCol w:w="282"/>
        <w:gridCol w:w="726"/>
        <w:gridCol w:w="354"/>
        <w:gridCol w:w="1802"/>
      </w:tblGrid>
      <w:tr w:rsidR="006D79A9">
        <w:trPr>
          <w:cantSplit/>
          <w:trHeight w:val="584"/>
          <w:jc w:val="center"/>
        </w:trPr>
        <w:tc>
          <w:tcPr>
            <w:tcW w:w="1187" w:type="dxa"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姓名</w:t>
            </w:r>
          </w:p>
        </w:tc>
        <w:tc>
          <w:tcPr>
            <w:tcW w:w="2069" w:type="dxa"/>
            <w:gridSpan w:val="4"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714" w:type="dxa"/>
            <w:gridSpan w:val="2"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性别</w:t>
            </w:r>
          </w:p>
        </w:tc>
        <w:tc>
          <w:tcPr>
            <w:tcW w:w="639" w:type="dxa"/>
            <w:gridSpan w:val="2"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出生年月</w:t>
            </w: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贴照片处</w:t>
            </w:r>
            <w:r>
              <w:rPr>
                <w:rFonts w:ascii="宋体" w:hAnsi="宋体"/>
                <w:spacing w:val="10"/>
              </w:rPr>
              <w:t xml:space="preserve"> </w:t>
            </w:r>
          </w:p>
        </w:tc>
      </w:tr>
      <w:tr w:rsidR="006D79A9">
        <w:trPr>
          <w:cantSplit/>
          <w:trHeight w:val="584"/>
          <w:jc w:val="center"/>
        </w:trPr>
        <w:tc>
          <w:tcPr>
            <w:tcW w:w="1187" w:type="dxa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身份证</w:t>
            </w:r>
            <w:r>
              <w:rPr>
                <w:rFonts w:ascii="宋体" w:hAnsi="宋体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号码</w:t>
            </w:r>
          </w:p>
        </w:tc>
        <w:tc>
          <w:tcPr>
            <w:tcW w:w="3422" w:type="dxa"/>
            <w:gridSpan w:val="8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民族</w:t>
            </w:r>
          </w:p>
        </w:tc>
        <w:tc>
          <w:tcPr>
            <w:tcW w:w="1008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584"/>
          <w:jc w:val="center"/>
        </w:trPr>
        <w:tc>
          <w:tcPr>
            <w:tcW w:w="1187" w:type="dxa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参加工作时间</w:t>
            </w:r>
          </w:p>
        </w:tc>
        <w:tc>
          <w:tcPr>
            <w:tcW w:w="1079" w:type="dxa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教龄</w:t>
            </w:r>
          </w:p>
        </w:tc>
        <w:tc>
          <w:tcPr>
            <w:tcW w:w="1143" w:type="dxa"/>
            <w:gridSpan w:val="3"/>
            <w:vAlign w:val="center"/>
          </w:tcPr>
          <w:p w:rsidR="006D79A9" w:rsidRDefault="006D79A9" w:rsidP="006D79A9">
            <w:pPr>
              <w:spacing w:line="240" w:lineRule="exact"/>
              <w:ind w:firstLineChars="300" w:firstLine="31680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年</w:t>
            </w:r>
          </w:p>
        </w:tc>
        <w:tc>
          <w:tcPr>
            <w:tcW w:w="1335" w:type="dxa"/>
            <w:gridSpan w:val="2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班主任</w:t>
            </w:r>
          </w:p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工作年限</w:t>
            </w:r>
          </w:p>
        </w:tc>
        <w:tc>
          <w:tcPr>
            <w:tcW w:w="1008" w:type="dxa"/>
            <w:gridSpan w:val="2"/>
            <w:vAlign w:val="center"/>
          </w:tcPr>
          <w:p w:rsidR="006D79A9" w:rsidRDefault="006D79A9" w:rsidP="006D79A9">
            <w:pPr>
              <w:spacing w:line="240" w:lineRule="exact"/>
              <w:ind w:firstLineChars="250" w:firstLine="31680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584"/>
          <w:jc w:val="center"/>
        </w:trPr>
        <w:tc>
          <w:tcPr>
            <w:tcW w:w="1187" w:type="dxa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</w:rPr>
              <w:t>教师资</w:t>
            </w:r>
            <w:r>
              <w:rPr>
                <w:rFonts w:ascii="宋体" w:hAnsi="宋体" w:hint="eastAsia"/>
                <w:spacing w:val="24"/>
              </w:rPr>
              <w:t>格种类</w:t>
            </w:r>
          </w:p>
        </w:tc>
        <w:tc>
          <w:tcPr>
            <w:tcW w:w="1079" w:type="dxa"/>
            <w:vAlign w:val="center"/>
          </w:tcPr>
          <w:p w:rsidR="006D79A9" w:rsidRDefault="006D79A9">
            <w:pPr>
              <w:spacing w:line="240" w:lineRule="exact"/>
              <w:jc w:val="right"/>
              <w:rPr>
                <w:rFonts w:ascii="宋体"/>
                <w:spacing w:val="10"/>
              </w:rPr>
            </w:pPr>
            <w:r>
              <w:rPr>
                <w:rFonts w:ascii="宋体" w:hAnsi="宋体"/>
                <w:spacing w:val="10"/>
              </w:rPr>
              <w:t xml:space="preserve"> </w:t>
            </w:r>
          </w:p>
        </w:tc>
        <w:tc>
          <w:tcPr>
            <w:tcW w:w="1200" w:type="dxa"/>
            <w:gridSpan w:val="4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现</w:t>
            </w:r>
            <w:r>
              <w:rPr>
                <w:rFonts w:ascii="宋体" w:hAnsi="宋体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任</w:t>
            </w:r>
            <w:r>
              <w:rPr>
                <w:rFonts w:ascii="宋体" w:hAnsi="宋体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教</w:t>
            </w:r>
          </w:p>
          <w:p w:rsidR="006D79A9" w:rsidRDefault="006D79A9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  <w:spacing w:val="-10"/>
              </w:rPr>
              <w:t>年级、学科</w:t>
            </w:r>
          </w:p>
        </w:tc>
        <w:tc>
          <w:tcPr>
            <w:tcW w:w="1143" w:type="dxa"/>
            <w:gridSpan w:val="3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>
              <w:rPr>
                <w:rFonts w:ascii="宋体" w:hAnsi="宋体" w:hint="eastAsia"/>
                <w:spacing w:val="10"/>
              </w:rPr>
              <w:t>现任党政职务</w:t>
            </w:r>
          </w:p>
        </w:tc>
        <w:tc>
          <w:tcPr>
            <w:tcW w:w="1008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6D79A9">
        <w:trPr>
          <w:trHeight w:val="644"/>
          <w:jc w:val="center"/>
        </w:trPr>
        <w:tc>
          <w:tcPr>
            <w:tcW w:w="1187" w:type="dxa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现任教师</w:t>
            </w:r>
          </w:p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职</w:t>
            </w:r>
            <w:r>
              <w:rPr>
                <w:rFonts w:ascii="宋体" w:hAnsi="宋体"/>
                <w:spacing w:val="10"/>
              </w:rPr>
              <w:t xml:space="preserve">   </w:t>
            </w:r>
            <w:r>
              <w:rPr>
                <w:rFonts w:ascii="宋体" w:hAnsi="宋体" w:hint="eastAsia"/>
                <w:spacing w:val="10"/>
              </w:rPr>
              <w:t>务</w:t>
            </w:r>
          </w:p>
        </w:tc>
        <w:tc>
          <w:tcPr>
            <w:tcW w:w="2279" w:type="dxa"/>
            <w:gridSpan w:val="5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143" w:type="dxa"/>
            <w:gridSpan w:val="3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评定任职</w:t>
            </w:r>
          </w:p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资格时间</w:t>
            </w:r>
          </w:p>
        </w:tc>
        <w:tc>
          <w:tcPr>
            <w:tcW w:w="1335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聘任</w:t>
            </w:r>
          </w:p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时间</w:t>
            </w:r>
          </w:p>
        </w:tc>
        <w:tc>
          <w:tcPr>
            <w:tcW w:w="2156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6D79A9">
        <w:trPr>
          <w:trHeight w:val="989"/>
          <w:jc w:val="center"/>
        </w:trPr>
        <w:tc>
          <w:tcPr>
            <w:tcW w:w="1187" w:type="dxa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原</w:t>
            </w:r>
            <w:r>
              <w:rPr>
                <w:rFonts w:ascii="宋体" w:hAnsi="宋体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学</w:t>
            </w:r>
            <w:r>
              <w:rPr>
                <w:rFonts w:ascii="宋体" w:hAnsi="宋体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历</w:t>
            </w:r>
          </w:p>
        </w:tc>
        <w:tc>
          <w:tcPr>
            <w:tcW w:w="1113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12"/>
            <w:vAlign w:val="center"/>
          </w:tcPr>
          <w:p w:rsidR="006D79A9" w:rsidRDefault="006D79A9"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年</w:t>
            </w:r>
            <w:r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月毕（结）业于</w:t>
            </w:r>
            <w:r>
              <w:rPr>
                <w:rFonts w:ascii="宋体" w:hAnsi="宋体"/>
                <w:spacing w:val="10"/>
              </w:rPr>
              <w:t xml:space="preserve">                    </w:t>
            </w:r>
            <w:r>
              <w:rPr>
                <w:rFonts w:ascii="宋体" w:hAnsi="宋体" w:hint="eastAsia"/>
                <w:spacing w:val="10"/>
              </w:rPr>
              <w:t>校</w:t>
            </w:r>
            <w:r>
              <w:rPr>
                <w:rFonts w:ascii="宋体" w:hAnsi="宋体"/>
                <w:spacing w:val="10"/>
              </w:rPr>
              <w:t>(</w:t>
            </w:r>
            <w:r>
              <w:rPr>
                <w:rFonts w:ascii="宋体" w:hAnsi="宋体" w:hint="eastAsia"/>
                <w:spacing w:val="10"/>
              </w:rPr>
              <w:t>院</w:t>
            </w:r>
            <w:r>
              <w:rPr>
                <w:rFonts w:ascii="宋体" w:hAnsi="宋体"/>
                <w:spacing w:val="10"/>
              </w:rPr>
              <w:t>)</w:t>
            </w:r>
          </w:p>
          <w:p w:rsidR="006D79A9" w:rsidRDefault="006D79A9"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系</w:t>
            </w:r>
            <w:r>
              <w:rPr>
                <w:rFonts w:ascii="宋体" w:hAnsi="宋体"/>
                <w:spacing w:val="10"/>
              </w:rPr>
              <w:t xml:space="preserve">          </w:t>
            </w:r>
            <w:r>
              <w:rPr>
                <w:rFonts w:ascii="宋体" w:hAnsi="宋体" w:hint="eastAsia"/>
                <w:spacing w:val="10"/>
              </w:rPr>
              <w:t>专业，修业</w:t>
            </w:r>
            <w:r>
              <w:rPr>
                <w:rFonts w:ascii="宋体" w:hAnsi="宋体"/>
                <w:spacing w:val="10"/>
              </w:rPr>
              <w:t xml:space="preserve">        </w:t>
            </w:r>
            <w:r>
              <w:rPr>
                <w:rFonts w:ascii="宋体" w:hAnsi="宋体" w:hint="eastAsia"/>
                <w:spacing w:val="10"/>
              </w:rPr>
              <w:t>年，获</w:t>
            </w:r>
            <w:r>
              <w:rPr>
                <w:rFonts w:ascii="宋体" w:hAnsi="宋体"/>
                <w:spacing w:val="10"/>
              </w:rPr>
              <w:t xml:space="preserve">      </w:t>
            </w:r>
            <w:r>
              <w:rPr>
                <w:rFonts w:ascii="宋体" w:hAnsi="宋体" w:hint="eastAsia"/>
                <w:spacing w:val="10"/>
              </w:rPr>
              <w:t>学位。</w:t>
            </w:r>
          </w:p>
        </w:tc>
      </w:tr>
      <w:tr w:rsidR="006D79A9">
        <w:trPr>
          <w:trHeight w:val="1065"/>
          <w:jc w:val="center"/>
        </w:trPr>
        <w:tc>
          <w:tcPr>
            <w:tcW w:w="1187" w:type="dxa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最高学历</w:t>
            </w:r>
          </w:p>
        </w:tc>
        <w:tc>
          <w:tcPr>
            <w:tcW w:w="1113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12"/>
            <w:vAlign w:val="center"/>
          </w:tcPr>
          <w:p w:rsidR="006D79A9" w:rsidRDefault="006D79A9"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年</w:t>
            </w:r>
            <w:r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月毕（结）业于</w:t>
            </w:r>
            <w:r>
              <w:rPr>
                <w:rFonts w:ascii="宋体" w:hAnsi="宋体"/>
                <w:spacing w:val="10"/>
              </w:rPr>
              <w:t xml:space="preserve">                    </w:t>
            </w:r>
            <w:r>
              <w:rPr>
                <w:rFonts w:ascii="宋体" w:hAnsi="宋体" w:hint="eastAsia"/>
                <w:spacing w:val="10"/>
              </w:rPr>
              <w:t>校</w:t>
            </w:r>
            <w:r>
              <w:rPr>
                <w:rFonts w:ascii="宋体" w:hAnsi="宋体"/>
                <w:spacing w:val="10"/>
              </w:rPr>
              <w:t>(</w:t>
            </w:r>
            <w:r>
              <w:rPr>
                <w:rFonts w:ascii="宋体" w:hAnsi="宋体" w:hint="eastAsia"/>
                <w:spacing w:val="10"/>
              </w:rPr>
              <w:t>院</w:t>
            </w:r>
            <w:r>
              <w:rPr>
                <w:rFonts w:ascii="宋体" w:hAnsi="宋体"/>
                <w:spacing w:val="10"/>
              </w:rPr>
              <w:t>)</w:t>
            </w:r>
          </w:p>
          <w:p w:rsidR="006D79A9" w:rsidRDefault="006D79A9"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系</w:t>
            </w:r>
            <w:r>
              <w:rPr>
                <w:rFonts w:ascii="宋体" w:hAnsi="宋体"/>
                <w:spacing w:val="10"/>
              </w:rPr>
              <w:t xml:space="preserve">          </w:t>
            </w:r>
            <w:r>
              <w:rPr>
                <w:rFonts w:ascii="宋体" w:hAnsi="宋体" w:hint="eastAsia"/>
                <w:spacing w:val="10"/>
              </w:rPr>
              <w:t>专业，修业</w:t>
            </w:r>
            <w:r>
              <w:rPr>
                <w:rFonts w:ascii="宋体" w:hAnsi="宋体"/>
                <w:spacing w:val="10"/>
              </w:rPr>
              <w:t xml:space="preserve">        </w:t>
            </w:r>
            <w:r>
              <w:rPr>
                <w:rFonts w:ascii="宋体" w:hAnsi="宋体" w:hint="eastAsia"/>
                <w:spacing w:val="10"/>
              </w:rPr>
              <w:t>年，获</w:t>
            </w:r>
            <w:r>
              <w:rPr>
                <w:rFonts w:ascii="宋体" w:hAnsi="宋体"/>
                <w:spacing w:val="10"/>
              </w:rPr>
              <w:t xml:space="preserve">      </w:t>
            </w:r>
            <w:r>
              <w:rPr>
                <w:rFonts w:ascii="宋体" w:hAnsi="宋体" w:hint="eastAsia"/>
                <w:spacing w:val="10"/>
              </w:rPr>
              <w:t>学位。</w:t>
            </w:r>
          </w:p>
        </w:tc>
      </w:tr>
      <w:tr w:rsidR="006D79A9">
        <w:trPr>
          <w:cantSplit/>
          <w:trHeight w:val="1070"/>
          <w:jc w:val="center"/>
        </w:trPr>
        <w:tc>
          <w:tcPr>
            <w:tcW w:w="1187" w:type="dxa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pacing w:val="10"/>
              </w:rPr>
              <w:t>何时参加</w:t>
            </w:r>
          </w:p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何党派</w:t>
            </w:r>
          </w:p>
        </w:tc>
        <w:tc>
          <w:tcPr>
            <w:tcW w:w="2879" w:type="dxa"/>
            <w:gridSpan w:val="7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社会兼职</w:t>
            </w:r>
          </w:p>
        </w:tc>
        <w:tc>
          <w:tcPr>
            <w:tcW w:w="3646" w:type="dxa"/>
            <w:gridSpan w:val="5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6D79A9">
        <w:trPr>
          <w:trHeight w:val="1736"/>
          <w:jc w:val="center"/>
        </w:trPr>
        <w:tc>
          <w:tcPr>
            <w:tcW w:w="1187" w:type="dxa"/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何时何地</w:t>
            </w:r>
          </w:p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-8"/>
              </w:rPr>
              <w:t>受何奖励、</w:t>
            </w:r>
            <w:r>
              <w:rPr>
                <w:rFonts w:ascii="宋体" w:hAnsi="宋体" w:hint="eastAsia"/>
                <w:spacing w:val="10"/>
              </w:rPr>
              <w:t>处分</w:t>
            </w:r>
          </w:p>
        </w:tc>
        <w:tc>
          <w:tcPr>
            <w:tcW w:w="7921" w:type="dxa"/>
            <w:gridSpan w:val="14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620"/>
          <w:jc w:val="center"/>
        </w:trPr>
        <w:tc>
          <w:tcPr>
            <w:tcW w:w="1187" w:type="dxa"/>
            <w:vMerge w:val="restart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任教前工作（学习）</w:t>
            </w:r>
          </w:p>
          <w:p w:rsidR="006D79A9" w:rsidRDefault="006D79A9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简</w:t>
            </w:r>
            <w:r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历</w:t>
            </w:r>
          </w:p>
        </w:tc>
        <w:tc>
          <w:tcPr>
            <w:tcW w:w="1259" w:type="dxa"/>
            <w:gridSpan w:val="3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起止时间</w:t>
            </w:r>
          </w:p>
        </w:tc>
        <w:tc>
          <w:tcPr>
            <w:tcW w:w="3780" w:type="dxa"/>
            <w:gridSpan w:val="8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何</w:t>
            </w:r>
            <w:r>
              <w:rPr>
                <w:rFonts w:ascii="宋体" w:hAnsi="宋体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地</w:t>
            </w:r>
            <w:r>
              <w:rPr>
                <w:rFonts w:ascii="宋体" w:hAnsi="宋体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何</w:t>
            </w:r>
            <w:r>
              <w:rPr>
                <w:rFonts w:ascii="宋体" w:hAnsi="宋体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单</w:t>
            </w:r>
            <w:r>
              <w:rPr>
                <w:rFonts w:ascii="宋体" w:hAnsi="宋体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位</w:t>
            </w:r>
          </w:p>
        </w:tc>
        <w:tc>
          <w:tcPr>
            <w:tcW w:w="1080" w:type="dxa"/>
            <w:gridSpan w:val="2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何工作</w:t>
            </w:r>
          </w:p>
        </w:tc>
        <w:tc>
          <w:tcPr>
            <w:tcW w:w="1802" w:type="dxa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任何职</w:t>
            </w:r>
          </w:p>
        </w:tc>
      </w:tr>
      <w:tr w:rsidR="006D79A9">
        <w:trPr>
          <w:cantSplit/>
          <w:trHeight w:val="621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6D79A9" w:rsidRDefault="006D79A9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621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620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621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651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617"/>
          <w:jc w:val="center"/>
        </w:trPr>
        <w:tc>
          <w:tcPr>
            <w:tcW w:w="1187" w:type="dxa"/>
            <w:vMerge/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6D79A9">
        <w:trPr>
          <w:cantSplit/>
          <w:trHeight w:val="617"/>
          <w:jc w:val="center"/>
        </w:trPr>
        <w:tc>
          <w:tcPr>
            <w:tcW w:w="1187" w:type="dxa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</w:tbl>
    <w:p w:rsidR="006D79A9" w:rsidRDefault="006D79A9">
      <w:pPr>
        <w:spacing w:line="400" w:lineRule="exact"/>
        <w:rPr>
          <w:rFonts w:ascii="宋体"/>
          <w:spacing w:val="10"/>
        </w:rPr>
      </w:pPr>
    </w:p>
    <w:p w:rsidR="006D79A9" w:rsidRDefault="006D79A9">
      <w:pPr>
        <w:spacing w:line="400" w:lineRule="exact"/>
        <w:rPr>
          <w:rFonts w:ascii="宋体"/>
          <w:spacing w:val="10"/>
        </w:rPr>
      </w:pPr>
    </w:p>
    <w:tbl>
      <w:tblPr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66"/>
        <w:gridCol w:w="1166"/>
        <w:gridCol w:w="742"/>
        <w:gridCol w:w="36"/>
        <w:gridCol w:w="706"/>
        <w:gridCol w:w="531"/>
        <w:gridCol w:w="353"/>
        <w:gridCol w:w="2121"/>
        <w:gridCol w:w="353"/>
        <w:gridCol w:w="1769"/>
      </w:tblGrid>
      <w:tr w:rsidR="006D79A9" w:rsidTr="008F5552">
        <w:trPr>
          <w:cantSplit/>
          <w:trHeight w:val="599"/>
        </w:trPr>
        <w:tc>
          <w:tcPr>
            <w:tcW w:w="8943" w:type="dxa"/>
            <w:gridSpan w:val="10"/>
            <w:tcBorders>
              <w:top w:val="single" w:sz="12" w:space="0" w:color="auto"/>
            </w:tcBorders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教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育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教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学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工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作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经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历</w:t>
            </w:r>
          </w:p>
        </w:tc>
      </w:tr>
      <w:tr w:rsidR="006D79A9">
        <w:trPr>
          <w:trHeight w:val="1207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起止时间</w:t>
            </w: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何地何校</w:t>
            </w: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任</w:t>
            </w:r>
            <w:r>
              <w:rPr>
                <w:rFonts w:ascii="宋体" w:hAnsi="宋体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教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学</w:t>
            </w:r>
            <w:r>
              <w:rPr>
                <w:rFonts w:ascii="宋体" w:hAnsi="宋体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科</w:t>
            </w: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任</w:t>
            </w:r>
            <w:r>
              <w:rPr>
                <w:rFonts w:ascii="宋体" w:hAnsi="宋体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教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年</w:t>
            </w:r>
            <w:r>
              <w:rPr>
                <w:rFonts w:ascii="宋体" w:hAnsi="宋体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级</w:t>
            </w: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是否任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班主任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辅导员</w:t>
            </w: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是否任教研组长及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何级教研大组成员</w:t>
            </w: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行</w:t>
            </w:r>
            <w:r>
              <w:rPr>
                <w:rFonts w:ascii="宋体" w:hAnsi="宋体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政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职</w:t>
            </w:r>
            <w:r>
              <w:rPr>
                <w:rFonts w:ascii="宋体" w:hAnsi="宋体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务</w:t>
            </w: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5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5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>
        <w:trPr>
          <w:trHeight w:val="604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 w:rsidTr="008F5552">
        <w:trPr>
          <w:cantSplit/>
          <w:trHeight w:val="567"/>
        </w:trPr>
        <w:tc>
          <w:tcPr>
            <w:tcW w:w="8943" w:type="dxa"/>
            <w:gridSpan w:val="10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参加继续教育经历（含专业学习、培训、国内外进修以及校长岗位培训等）</w:t>
            </w:r>
          </w:p>
        </w:tc>
      </w:tr>
      <w:tr w:rsidR="006D79A9" w:rsidTr="008F5552">
        <w:trPr>
          <w:cantSplit/>
          <w:trHeight w:val="567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起止时间</w:t>
            </w:r>
          </w:p>
        </w:tc>
        <w:tc>
          <w:tcPr>
            <w:tcW w:w="1944" w:type="dxa"/>
            <w:gridSpan w:val="3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培训名称、形式</w:t>
            </w:r>
          </w:p>
        </w:tc>
        <w:tc>
          <w:tcPr>
            <w:tcW w:w="1237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培训内容</w:t>
            </w: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主办单位</w:t>
            </w:r>
          </w:p>
        </w:tc>
        <w:tc>
          <w:tcPr>
            <w:tcW w:w="212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培训结果</w:t>
            </w:r>
          </w:p>
        </w:tc>
      </w:tr>
      <w:tr w:rsidR="006D79A9" w:rsidTr="008F5552">
        <w:trPr>
          <w:cantSplit/>
          <w:trHeight w:val="567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 w:rsidTr="008F5552">
        <w:trPr>
          <w:cantSplit/>
          <w:trHeight w:val="567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 w:rsidTr="008F5552">
        <w:trPr>
          <w:cantSplit/>
          <w:trHeight w:val="567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 w:rsidTr="008F5552">
        <w:trPr>
          <w:cantSplit/>
          <w:trHeight w:val="567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6D79A9" w:rsidTr="008F5552">
        <w:trPr>
          <w:cantSplit/>
          <w:trHeight w:val="567"/>
        </w:trPr>
        <w:tc>
          <w:tcPr>
            <w:tcW w:w="1166" w:type="dxa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tcBorders>
              <w:bottom w:val="single" w:sz="12" w:space="0" w:color="auto"/>
            </w:tcBorders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</w:tbl>
    <w:p w:rsidR="006D79A9" w:rsidRDefault="006D79A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66"/>
        <w:gridCol w:w="2828"/>
        <w:gridCol w:w="530"/>
        <w:gridCol w:w="530"/>
        <w:gridCol w:w="530"/>
        <w:gridCol w:w="530"/>
        <w:gridCol w:w="2829"/>
      </w:tblGrid>
      <w:tr w:rsidR="006D79A9">
        <w:trPr>
          <w:cantSplit/>
          <w:trHeight w:val="425"/>
        </w:trPr>
        <w:tc>
          <w:tcPr>
            <w:tcW w:w="8943" w:type="dxa"/>
            <w:gridSpan w:val="7"/>
          </w:tcPr>
          <w:p w:rsidR="006D79A9" w:rsidRDefault="006D79A9">
            <w:pPr>
              <w:spacing w:line="400" w:lineRule="exact"/>
              <w:jc w:val="center"/>
              <w:rPr>
                <w:rFonts w:ascii="黑体" w:eastAsia="黑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任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现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职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以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来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完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成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教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学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工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作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情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况</w:t>
            </w:r>
          </w:p>
        </w:tc>
      </w:tr>
      <w:tr w:rsidR="006D79A9">
        <w:trPr>
          <w:trHeight w:val="980"/>
        </w:trPr>
        <w:tc>
          <w:tcPr>
            <w:tcW w:w="1166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起止日期</w:t>
            </w:r>
          </w:p>
        </w:tc>
        <w:tc>
          <w:tcPr>
            <w:tcW w:w="2828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讲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授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课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程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名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称</w:t>
            </w:r>
          </w:p>
        </w:tc>
        <w:tc>
          <w:tcPr>
            <w:tcW w:w="530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年级</w:t>
            </w:r>
          </w:p>
        </w:tc>
        <w:tc>
          <w:tcPr>
            <w:tcW w:w="530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班级数</w:t>
            </w:r>
          </w:p>
        </w:tc>
        <w:tc>
          <w:tcPr>
            <w:tcW w:w="530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学生数</w:t>
            </w:r>
          </w:p>
        </w:tc>
        <w:tc>
          <w:tcPr>
            <w:tcW w:w="530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周课时</w:t>
            </w:r>
          </w:p>
        </w:tc>
        <w:tc>
          <w:tcPr>
            <w:tcW w:w="282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学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效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果</w:t>
            </w:r>
          </w:p>
        </w:tc>
      </w:tr>
      <w:tr w:rsidR="006D79A9">
        <w:trPr>
          <w:trHeight w:val="8855"/>
        </w:trPr>
        <w:tc>
          <w:tcPr>
            <w:tcW w:w="1166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8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9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cantSplit/>
          <w:trHeight w:val="3373"/>
        </w:trPr>
        <w:tc>
          <w:tcPr>
            <w:tcW w:w="1166" w:type="dxa"/>
            <w:vAlign w:val="center"/>
          </w:tcPr>
          <w:p w:rsidR="006D79A9" w:rsidRDefault="006D79A9">
            <w:pPr>
              <w:spacing w:line="600" w:lineRule="exact"/>
              <w:jc w:val="center"/>
            </w:pPr>
            <w:r>
              <w:rPr>
                <w:rFonts w:hint="eastAsia"/>
              </w:rPr>
              <w:t>学</w:t>
            </w:r>
            <w:r>
              <w:t xml:space="preserve"> </w:t>
            </w:r>
            <w:r>
              <w:rPr>
                <w:rFonts w:hint="eastAsia"/>
              </w:rPr>
              <w:t>校</w:t>
            </w:r>
            <w:r>
              <w:t xml:space="preserve"> </w:t>
            </w:r>
            <w:r>
              <w:rPr>
                <w:rFonts w:hint="eastAsia"/>
              </w:rPr>
              <w:t>或</w:t>
            </w:r>
          </w:p>
          <w:p w:rsidR="006D79A9" w:rsidRDefault="006D79A9">
            <w:pPr>
              <w:spacing w:line="600" w:lineRule="exact"/>
              <w:jc w:val="center"/>
            </w:pPr>
            <w:r>
              <w:rPr>
                <w:rFonts w:hint="eastAsia"/>
              </w:rPr>
              <w:t>学校教务</w:t>
            </w:r>
          </w:p>
          <w:p w:rsidR="006D79A9" w:rsidRDefault="006D79A9">
            <w:pPr>
              <w:spacing w:line="600" w:lineRule="exact"/>
              <w:jc w:val="center"/>
            </w:pPr>
            <w:r>
              <w:rPr>
                <w:rFonts w:hint="eastAsia"/>
              </w:rPr>
              <w:t>部门审核</w:t>
            </w:r>
          </w:p>
          <w:p w:rsidR="006D79A9" w:rsidRDefault="006D79A9">
            <w:pPr>
              <w:spacing w:line="6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意</w:t>
            </w:r>
            <w:r>
              <w:rPr>
                <w:rFonts w:ascii="宋体"/>
                <w:spacing w:val="-6"/>
              </w:rPr>
              <w:t xml:space="preserve">    </w:t>
            </w:r>
            <w:r>
              <w:rPr>
                <w:rFonts w:ascii="宋体" w:hint="eastAsia"/>
                <w:spacing w:val="-6"/>
              </w:rPr>
              <w:t>见</w:t>
            </w:r>
          </w:p>
        </w:tc>
        <w:tc>
          <w:tcPr>
            <w:tcW w:w="7777" w:type="dxa"/>
            <w:gridSpan w:val="6"/>
            <w:vAlign w:val="bottom"/>
          </w:tcPr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</w:tc>
      </w:tr>
    </w:tbl>
    <w:p w:rsidR="006D79A9" w:rsidRDefault="006D79A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p w:rsidR="006D79A9" w:rsidRDefault="006D79A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53"/>
        <w:gridCol w:w="2794"/>
        <w:gridCol w:w="699"/>
        <w:gridCol w:w="699"/>
        <w:gridCol w:w="3493"/>
      </w:tblGrid>
      <w:tr w:rsidR="006D79A9">
        <w:trPr>
          <w:cantSplit/>
          <w:trHeight w:val="553"/>
        </w:trPr>
        <w:tc>
          <w:tcPr>
            <w:tcW w:w="8838" w:type="dxa"/>
            <w:gridSpan w:val="5"/>
          </w:tcPr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任现职以来完成班主任工作及组织指导课外活动情况</w:t>
            </w:r>
          </w:p>
        </w:tc>
      </w:tr>
      <w:tr w:rsidR="006D79A9">
        <w:trPr>
          <w:trHeight w:val="670"/>
        </w:trPr>
        <w:tc>
          <w:tcPr>
            <w:tcW w:w="1153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起止日期</w:t>
            </w:r>
          </w:p>
        </w:tc>
        <w:tc>
          <w:tcPr>
            <w:tcW w:w="2794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ascii="宋体" w:hAnsi="宋体" w:hint="eastAsia"/>
                <w:spacing w:val="60"/>
              </w:rPr>
              <w:t>所任工作名称</w:t>
            </w:r>
          </w:p>
        </w:tc>
        <w:tc>
          <w:tcPr>
            <w:tcW w:w="69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班级</w:t>
            </w:r>
          </w:p>
        </w:tc>
        <w:tc>
          <w:tcPr>
            <w:tcW w:w="699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学生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人数</w:t>
            </w:r>
          </w:p>
        </w:tc>
        <w:tc>
          <w:tcPr>
            <w:tcW w:w="3493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ascii="宋体" w:hAnsi="宋体" w:hint="eastAsia"/>
                <w:spacing w:val="60"/>
              </w:rPr>
              <w:t>成绩及效果</w:t>
            </w:r>
          </w:p>
        </w:tc>
      </w:tr>
      <w:tr w:rsidR="006D79A9">
        <w:trPr>
          <w:trHeight w:val="7618"/>
        </w:trPr>
        <w:tc>
          <w:tcPr>
            <w:tcW w:w="1153" w:type="dxa"/>
          </w:tcPr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</w:tcPr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</w:tcPr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</w:tcPr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93" w:type="dxa"/>
          </w:tcPr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cantSplit/>
          <w:trHeight w:val="4838"/>
        </w:trPr>
        <w:tc>
          <w:tcPr>
            <w:tcW w:w="115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学</w:t>
            </w:r>
            <w:r>
              <w:rPr>
                <w:rFonts w:ascii="宋体" w:hAnsi="宋体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校</w:t>
            </w:r>
            <w:r>
              <w:rPr>
                <w:rFonts w:ascii="宋体" w:hAnsi="宋体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或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学校学生管理部门审核意见</w:t>
            </w:r>
          </w:p>
        </w:tc>
        <w:tc>
          <w:tcPr>
            <w:tcW w:w="7685" w:type="dxa"/>
            <w:gridSpan w:val="4"/>
            <w:vAlign w:val="bottom"/>
          </w:tcPr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/>
                <w:spacing w:val="6"/>
              </w:rPr>
              <w:t xml:space="preserve">                    </w:t>
            </w:r>
            <w:r>
              <w:rPr>
                <w:rFonts w:ascii="宋体" w:hAnsi="宋体" w:hint="eastAsia"/>
                <w:spacing w:val="6"/>
              </w:rPr>
              <w:t>负责人：</w:t>
            </w:r>
            <w:r>
              <w:rPr>
                <w:rFonts w:ascii="宋体" w:hAnsi="宋体"/>
                <w:spacing w:val="6"/>
              </w:rPr>
              <w:t xml:space="preserve">           </w:t>
            </w:r>
            <w:r>
              <w:rPr>
                <w:rFonts w:ascii="宋体" w:hAnsi="宋体" w:hint="eastAsia"/>
                <w:spacing w:val="6"/>
              </w:rPr>
              <w:t>公章</w:t>
            </w:r>
          </w:p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/>
                <w:spacing w:val="6"/>
              </w:rPr>
              <w:t xml:space="preserve">                                              </w:t>
            </w:r>
            <w:r>
              <w:rPr>
                <w:rFonts w:ascii="宋体" w:hAnsi="宋体" w:hint="eastAsia"/>
                <w:spacing w:val="6"/>
              </w:rPr>
              <w:t>年</w:t>
            </w:r>
            <w:r>
              <w:rPr>
                <w:rFonts w:ascii="宋体" w:hAnsi="宋体"/>
                <w:spacing w:val="6"/>
              </w:rPr>
              <w:t xml:space="preserve">    </w:t>
            </w:r>
            <w:r>
              <w:rPr>
                <w:rFonts w:ascii="宋体" w:hAnsi="宋体" w:hint="eastAsia"/>
                <w:spacing w:val="6"/>
              </w:rPr>
              <w:t>月</w:t>
            </w:r>
            <w:r>
              <w:rPr>
                <w:rFonts w:ascii="宋体" w:hAnsi="宋体"/>
                <w:spacing w:val="6"/>
              </w:rPr>
              <w:t xml:space="preserve">    </w:t>
            </w:r>
            <w:r>
              <w:rPr>
                <w:rFonts w:ascii="宋体" w:hAnsi="宋体" w:hint="eastAsia"/>
                <w:spacing w:val="6"/>
              </w:rPr>
              <w:t>日</w:t>
            </w:r>
          </w:p>
        </w:tc>
      </w:tr>
    </w:tbl>
    <w:p w:rsidR="006D79A9" w:rsidRDefault="006D79A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8"/>
        <w:gridCol w:w="1747"/>
        <w:gridCol w:w="1310"/>
        <w:gridCol w:w="1345"/>
        <w:gridCol w:w="663"/>
        <w:gridCol w:w="682"/>
        <w:gridCol w:w="2113"/>
      </w:tblGrid>
      <w:tr w:rsidR="006D79A9">
        <w:trPr>
          <w:cantSplit/>
          <w:trHeight w:val="674"/>
        </w:trPr>
        <w:tc>
          <w:tcPr>
            <w:tcW w:w="8838" w:type="dxa"/>
            <w:gridSpan w:val="7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任现职以来考评课或观摩课情况</w:t>
            </w:r>
          </w:p>
        </w:tc>
      </w:tr>
      <w:tr w:rsidR="006D79A9">
        <w:trPr>
          <w:trHeight w:val="1030"/>
        </w:trPr>
        <w:tc>
          <w:tcPr>
            <w:tcW w:w="978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日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期</w:t>
            </w:r>
          </w:p>
        </w:tc>
        <w:tc>
          <w:tcPr>
            <w:tcW w:w="1747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开课内容</w:t>
            </w:r>
            <w:r>
              <w:rPr>
                <w:rFonts w:ascii="宋体"/>
              </w:rPr>
              <w:t>(</w:t>
            </w:r>
            <w:r>
              <w:rPr>
                <w:rFonts w:ascii="宋体" w:hint="eastAsia"/>
              </w:rPr>
              <w:t>班级、</w:t>
            </w:r>
            <w:r>
              <w:rPr>
                <w:rFonts w:ascii="宋体" w:hint="eastAsia"/>
                <w:spacing w:val="-8"/>
              </w:rPr>
              <w:t>科目、章节、课题</w:t>
            </w:r>
            <w:r>
              <w:rPr>
                <w:rFonts w:ascii="宋体"/>
                <w:spacing w:val="-8"/>
              </w:rPr>
              <w:t>)</w:t>
            </w:r>
          </w:p>
        </w:tc>
        <w:tc>
          <w:tcPr>
            <w:tcW w:w="1310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开课目的</w:t>
            </w:r>
          </w:p>
        </w:tc>
        <w:tc>
          <w:tcPr>
            <w:tcW w:w="1345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开课范围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听课人数</w:t>
            </w:r>
          </w:p>
        </w:tc>
        <w:tc>
          <w:tcPr>
            <w:tcW w:w="1345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评议意见</w:t>
            </w:r>
          </w:p>
        </w:tc>
        <w:tc>
          <w:tcPr>
            <w:tcW w:w="2113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有关材料</w:t>
            </w:r>
          </w:p>
        </w:tc>
      </w:tr>
      <w:tr w:rsidR="006D79A9">
        <w:trPr>
          <w:trHeight w:val="6613"/>
        </w:trPr>
        <w:tc>
          <w:tcPr>
            <w:tcW w:w="978" w:type="dxa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10" w:type="dxa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  <w:gridSpan w:val="2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113" w:type="dxa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cantSplit/>
          <w:trHeight w:val="666"/>
        </w:trPr>
        <w:tc>
          <w:tcPr>
            <w:tcW w:w="8838" w:type="dxa"/>
            <w:gridSpan w:val="7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ascii="宋体" w:hint="eastAsia"/>
                <w:spacing w:val="60"/>
              </w:rPr>
              <w:t>任现职以来从事教育管理情况</w:t>
            </w:r>
          </w:p>
        </w:tc>
      </w:tr>
      <w:tr w:rsidR="006D79A9">
        <w:trPr>
          <w:cantSplit/>
          <w:trHeight w:val="666"/>
        </w:trPr>
        <w:tc>
          <w:tcPr>
            <w:tcW w:w="978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时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间</w:t>
            </w:r>
          </w:p>
        </w:tc>
        <w:tc>
          <w:tcPr>
            <w:tcW w:w="5065" w:type="dxa"/>
            <w:gridSpan w:val="4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内</w:t>
            </w:r>
            <w:r>
              <w:rPr>
                <w:rFonts w:ascii="宋体"/>
                <w:spacing w:val="6"/>
              </w:rPr>
              <w:t xml:space="preserve">              </w:t>
            </w:r>
            <w:r>
              <w:rPr>
                <w:rFonts w:ascii="宋体" w:hint="eastAsia"/>
                <w:spacing w:val="6"/>
              </w:rPr>
              <w:t>容</w:t>
            </w:r>
          </w:p>
        </w:tc>
        <w:tc>
          <w:tcPr>
            <w:tcW w:w="2795" w:type="dxa"/>
            <w:gridSpan w:val="2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成绩及效果</w:t>
            </w:r>
          </w:p>
        </w:tc>
      </w:tr>
      <w:tr w:rsidR="006D79A9">
        <w:trPr>
          <w:cantSplit/>
          <w:trHeight w:val="4027"/>
        </w:trPr>
        <w:tc>
          <w:tcPr>
            <w:tcW w:w="978" w:type="dxa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065" w:type="dxa"/>
            <w:gridSpan w:val="4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5" w:type="dxa"/>
            <w:gridSpan w:val="2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 w:rsidR="006D79A9" w:rsidRDefault="006D79A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3"/>
        <w:gridCol w:w="524"/>
        <w:gridCol w:w="1572"/>
        <w:gridCol w:w="698"/>
        <w:gridCol w:w="874"/>
        <w:gridCol w:w="523"/>
        <w:gridCol w:w="1224"/>
        <w:gridCol w:w="711"/>
        <w:gridCol w:w="1909"/>
      </w:tblGrid>
      <w:tr w:rsidR="006D79A9">
        <w:trPr>
          <w:trHeight w:val="666"/>
        </w:trPr>
        <w:tc>
          <w:tcPr>
            <w:tcW w:w="8838" w:type="dxa"/>
            <w:gridSpan w:val="9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任现职以来参加教研活动、编写教材和撰写论文、经验总结情况</w:t>
            </w:r>
          </w:p>
        </w:tc>
      </w:tr>
      <w:tr w:rsidR="006D79A9">
        <w:trPr>
          <w:cantSplit/>
          <w:trHeight w:val="502"/>
        </w:trPr>
        <w:tc>
          <w:tcPr>
            <w:tcW w:w="803" w:type="dxa"/>
            <w:vMerge w:val="restart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日</w:t>
            </w:r>
            <w:r>
              <w:rPr>
                <w:rFonts w:ascii="宋体"/>
                <w:spacing w:val="6"/>
              </w:rPr>
              <w:t xml:space="preserve"> </w:t>
            </w:r>
            <w:r>
              <w:rPr>
                <w:rFonts w:ascii="宋体" w:hint="eastAsia"/>
                <w:spacing w:val="6"/>
              </w:rPr>
              <w:t>期</w:t>
            </w:r>
          </w:p>
        </w:tc>
        <w:tc>
          <w:tcPr>
            <w:tcW w:w="2794" w:type="dxa"/>
            <w:gridSpan w:val="3"/>
            <w:vMerge w:val="restart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参加教研、教改的内容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及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成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5241" w:type="dxa"/>
            <w:gridSpan w:val="5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发表的论著、编写的教材、教参及经验总结等</w:t>
            </w:r>
          </w:p>
        </w:tc>
      </w:tr>
      <w:tr w:rsidR="006D79A9">
        <w:trPr>
          <w:cantSplit/>
          <w:trHeight w:val="681"/>
        </w:trPr>
        <w:tc>
          <w:tcPr>
            <w:tcW w:w="803" w:type="dxa"/>
            <w:vMerge/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  <w:vMerge/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题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目</w:t>
            </w:r>
          </w:p>
        </w:tc>
        <w:tc>
          <w:tcPr>
            <w:tcW w:w="3844" w:type="dxa"/>
            <w:gridSpan w:val="3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何时何报刊发表或何处交流</w:t>
            </w:r>
          </w:p>
        </w:tc>
      </w:tr>
      <w:tr w:rsidR="006D79A9">
        <w:trPr>
          <w:trHeight w:val="2160"/>
        </w:trPr>
        <w:tc>
          <w:tcPr>
            <w:tcW w:w="803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844" w:type="dxa"/>
            <w:gridSpan w:val="3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trHeight w:val="440"/>
        </w:trPr>
        <w:tc>
          <w:tcPr>
            <w:tcW w:w="8838" w:type="dxa"/>
            <w:gridSpan w:val="9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承担的教科研课题及获奖情况</w:t>
            </w:r>
          </w:p>
        </w:tc>
      </w:tr>
      <w:tr w:rsidR="006D79A9">
        <w:trPr>
          <w:trHeight w:val="615"/>
        </w:trPr>
        <w:tc>
          <w:tcPr>
            <w:tcW w:w="80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课题起止年月</w:t>
            </w:r>
          </w:p>
        </w:tc>
        <w:tc>
          <w:tcPr>
            <w:tcW w:w="2794" w:type="dxa"/>
            <w:gridSpan w:val="3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课题名称</w:t>
            </w:r>
          </w:p>
        </w:tc>
        <w:tc>
          <w:tcPr>
            <w:tcW w:w="1397" w:type="dxa"/>
            <w:gridSpan w:val="2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课题下达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部门</w:t>
            </w:r>
          </w:p>
        </w:tc>
        <w:tc>
          <w:tcPr>
            <w:tcW w:w="1935" w:type="dxa"/>
            <w:gridSpan w:val="2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本人角色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（指主持或排名）</w:t>
            </w:r>
          </w:p>
        </w:tc>
        <w:tc>
          <w:tcPr>
            <w:tcW w:w="1909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获奖情况</w:t>
            </w:r>
          </w:p>
        </w:tc>
      </w:tr>
      <w:tr w:rsidR="006D79A9">
        <w:trPr>
          <w:trHeight w:val="2061"/>
        </w:trPr>
        <w:tc>
          <w:tcPr>
            <w:tcW w:w="803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35" w:type="dxa"/>
            <w:gridSpan w:val="2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09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trHeight w:val="672"/>
        </w:trPr>
        <w:tc>
          <w:tcPr>
            <w:tcW w:w="8838" w:type="dxa"/>
            <w:gridSpan w:val="9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任现职以来指导、培养教师情况</w:t>
            </w:r>
          </w:p>
        </w:tc>
      </w:tr>
      <w:tr w:rsidR="006D79A9">
        <w:trPr>
          <w:trHeight w:val="524"/>
        </w:trPr>
        <w:tc>
          <w:tcPr>
            <w:tcW w:w="1327" w:type="dxa"/>
            <w:gridSpan w:val="2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起止日期</w:t>
            </w:r>
          </w:p>
        </w:tc>
        <w:tc>
          <w:tcPr>
            <w:tcW w:w="1572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指导何校何人</w:t>
            </w:r>
          </w:p>
        </w:tc>
        <w:tc>
          <w:tcPr>
            <w:tcW w:w="1572" w:type="dxa"/>
            <w:gridSpan w:val="2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指导内容</w:t>
            </w:r>
          </w:p>
        </w:tc>
        <w:tc>
          <w:tcPr>
            <w:tcW w:w="1747" w:type="dxa"/>
            <w:gridSpan w:val="2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指导形式</w:t>
            </w:r>
          </w:p>
        </w:tc>
        <w:tc>
          <w:tcPr>
            <w:tcW w:w="2620" w:type="dxa"/>
            <w:gridSpan w:val="2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成绩及效果</w:t>
            </w:r>
          </w:p>
        </w:tc>
      </w:tr>
      <w:tr w:rsidR="006D79A9">
        <w:trPr>
          <w:trHeight w:val="4195"/>
        </w:trPr>
        <w:tc>
          <w:tcPr>
            <w:tcW w:w="1327" w:type="dxa"/>
            <w:gridSpan w:val="2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  <w:gridSpan w:val="2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  <w:gridSpan w:val="2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620" w:type="dxa"/>
            <w:gridSpan w:val="2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 w:rsidR="006D79A9" w:rsidRDefault="006D79A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53"/>
        <w:gridCol w:w="3458"/>
        <w:gridCol w:w="4227"/>
      </w:tblGrid>
      <w:tr w:rsidR="006D79A9">
        <w:trPr>
          <w:trHeight w:val="809"/>
          <w:jc w:val="center"/>
        </w:trPr>
        <w:tc>
          <w:tcPr>
            <w:tcW w:w="8838" w:type="dxa"/>
            <w:gridSpan w:val="3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任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职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考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核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情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况</w:t>
            </w:r>
          </w:p>
        </w:tc>
      </w:tr>
      <w:tr w:rsidR="006D79A9">
        <w:trPr>
          <w:trHeight w:val="785"/>
          <w:jc w:val="center"/>
        </w:trPr>
        <w:tc>
          <w:tcPr>
            <w:tcW w:w="115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时间</w:t>
            </w:r>
          </w:p>
        </w:tc>
        <w:tc>
          <w:tcPr>
            <w:tcW w:w="3458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考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核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结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4227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类型（年度或任期）</w:t>
            </w:r>
          </w:p>
        </w:tc>
      </w:tr>
      <w:tr w:rsidR="006D79A9">
        <w:trPr>
          <w:trHeight w:val="785"/>
          <w:jc w:val="center"/>
        </w:trPr>
        <w:tc>
          <w:tcPr>
            <w:tcW w:w="115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trHeight w:val="786"/>
          <w:jc w:val="center"/>
        </w:trPr>
        <w:tc>
          <w:tcPr>
            <w:tcW w:w="115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trHeight w:val="785"/>
          <w:jc w:val="center"/>
        </w:trPr>
        <w:tc>
          <w:tcPr>
            <w:tcW w:w="115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trHeight w:val="785"/>
          <w:jc w:val="center"/>
        </w:trPr>
        <w:tc>
          <w:tcPr>
            <w:tcW w:w="115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trHeight w:val="786"/>
          <w:jc w:val="center"/>
        </w:trPr>
        <w:tc>
          <w:tcPr>
            <w:tcW w:w="115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trHeight w:val="786"/>
          <w:jc w:val="center"/>
        </w:trPr>
        <w:tc>
          <w:tcPr>
            <w:tcW w:w="8838" w:type="dxa"/>
            <w:gridSpan w:val="3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申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报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材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料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公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示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情</w:t>
            </w:r>
            <w:r>
              <w:rPr>
                <w:rFonts w:ascii="宋体" w:hAnsi="宋体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况</w:t>
            </w:r>
          </w:p>
        </w:tc>
      </w:tr>
      <w:tr w:rsidR="006D79A9">
        <w:trPr>
          <w:trHeight w:val="3178"/>
          <w:jc w:val="center"/>
        </w:trPr>
        <w:tc>
          <w:tcPr>
            <w:tcW w:w="8838" w:type="dxa"/>
            <w:gridSpan w:val="3"/>
            <w:vAlign w:val="bottom"/>
          </w:tcPr>
          <w:p w:rsidR="006D79A9" w:rsidRDefault="006D79A9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6D79A9" w:rsidRDefault="006D79A9">
            <w:pPr>
              <w:spacing w:line="2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</w:t>
            </w:r>
          </w:p>
        </w:tc>
      </w:tr>
      <w:tr w:rsidR="006D79A9">
        <w:trPr>
          <w:trHeight w:val="818"/>
          <w:jc w:val="center"/>
        </w:trPr>
        <w:tc>
          <w:tcPr>
            <w:tcW w:w="8838" w:type="dxa"/>
            <w:gridSpan w:val="3"/>
            <w:vAlign w:val="center"/>
          </w:tcPr>
          <w:p w:rsidR="006D79A9" w:rsidRDefault="006D79A9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学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校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推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荐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意</w:t>
            </w:r>
            <w:r>
              <w:rPr>
                <w:rFonts w:ascii="宋体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见</w:t>
            </w:r>
          </w:p>
        </w:tc>
      </w:tr>
      <w:tr w:rsidR="006D79A9">
        <w:trPr>
          <w:trHeight w:val="3154"/>
          <w:jc w:val="center"/>
        </w:trPr>
        <w:tc>
          <w:tcPr>
            <w:tcW w:w="8838" w:type="dxa"/>
            <w:gridSpan w:val="3"/>
            <w:vAlign w:val="bottom"/>
          </w:tcPr>
          <w:p w:rsidR="006D79A9" w:rsidRDefault="006D79A9" w:rsidP="006D79A9">
            <w:pPr>
              <w:spacing w:line="400" w:lineRule="exact"/>
              <w:ind w:firstLineChars="1218" w:firstLine="31680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  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</w:tc>
      </w:tr>
    </w:tbl>
    <w:p w:rsidR="006D79A9" w:rsidRDefault="006D79A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81"/>
        <w:gridCol w:w="4859"/>
      </w:tblGrid>
      <w:tr w:rsidR="006D79A9">
        <w:trPr>
          <w:trHeight w:val="762"/>
          <w:jc w:val="center"/>
        </w:trPr>
        <w:tc>
          <w:tcPr>
            <w:tcW w:w="4081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县级教育部门审核意见</w:t>
            </w:r>
          </w:p>
        </w:tc>
        <w:tc>
          <w:tcPr>
            <w:tcW w:w="4859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县级人社部门审核意见</w:t>
            </w:r>
          </w:p>
        </w:tc>
      </w:tr>
      <w:tr w:rsidR="006D79A9">
        <w:trPr>
          <w:trHeight w:val="3732"/>
          <w:jc w:val="center"/>
        </w:trPr>
        <w:tc>
          <w:tcPr>
            <w:tcW w:w="4081" w:type="dxa"/>
            <w:vAlign w:val="bottom"/>
          </w:tcPr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6D79A9" w:rsidRDefault="006D79A9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</w:t>
            </w:r>
          </w:p>
        </w:tc>
        <w:tc>
          <w:tcPr>
            <w:tcW w:w="4859" w:type="dxa"/>
            <w:vAlign w:val="bottom"/>
          </w:tcPr>
          <w:p w:rsidR="006D79A9" w:rsidRDefault="006D79A9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6D79A9" w:rsidRDefault="006D79A9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</w:t>
            </w:r>
          </w:p>
        </w:tc>
      </w:tr>
      <w:tr w:rsidR="006D79A9">
        <w:trPr>
          <w:trHeight w:val="689"/>
          <w:jc w:val="center"/>
        </w:trPr>
        <w:tc>
          <w:tcPr>
            <w:tcW w:w="8940" w:type="dxa"/>
            <w:gridSpan w:val="2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省直附属中小学、幼儿园主管部门审核意见</w:t>
            </w:r>
          </w:p>
        </w:tc>
      </w:tr>
      <w:tr w:rsidR="006D79A9">
        <w:trPr>
          <w:trHeight w:val="3580"/>
          <w:jc w:val="center"/>
        </w:trPr>
        <w:tc>
          <w:tcPr>
            <w:tcW w:w="8940" w:type="dxa"/>
            <w:gridSpan w:val="2"/>
          </w:tcPr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</w:p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</w:p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</w:p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</w:p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</w:p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</w:p>
          <w:p w:rsidR="006D79A9" w:rsidRDefault="006D79A9" w:rsidP="006D79A9">
            <w:pPr>
              <w:spacing w:line="400" w:lineRule="exact"/>
              <w:ind w:firstLineChars="2300" w:firstLine="31680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</w:tc>
      </w:tr>
      <w:tr w:rsidR="006D79A9">
        <w:trPr>
          <w:trHeight w:val="514"/>
          <w:jc w:val="center"/>
        </w:trPr>
        <w:tc>
          <w:tcPr>
            <w:tcW w:w="4081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市级教育部门推荐意见</w:t>
            </w:r>
          </w:p>
        </w:tc>
        <w:tc>
          <w:tcPr>
            <w:tcW w:w="4859" w:type="dxa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市级人社部门推荐意见</w:t>
            </w:r>
          </w:p>
        </w:tc>
      </w:tr>
      <w:tr w:rsidR="006D79A9">
        <w:trPr>
          <w:trHeight w:val="4032"/>
          <w:jc w:val="center"/>
        </w:trPr>
        <w:tc>
          <w:tcPr>
            <w:tcW w:w="4081" w:type="dxa"/>
            <w:vAlign w:val="bottom"/>
          </w:tcPr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6D79A9" w:rsidRDefault="006D79A9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</w:t>
            </w:r>
          </w:p>
        </w:tc>
        <w:tc>
          <w:tcPr>
            <w:tcW w:w="4859" w:type="dxa"/>
            <w:vAlign w:val="bottom"/>
          </w:tcPr>
          <w:p w:rsidR="006D79A9" w:rsidRDefault="006D79A9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6D79A9" w:rsidRDefault="006D79A9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</w:t>
            </w:r>
          </w:p>
        </w:tc>
      </w:tr>
    </w:tbl>
    <w:p w:rsidR="006D79A9" w:rsidRDefault="006D79A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812"/>
        <w:gridCol w:w="939"/>
        <w:gridCol w:w="824"/>
        <w:gridCol w:w="824"/>
        <w:gridCol w:w="824"/>
        <w:gridCol w:w="824"/>
        <w:gridCol w:w="824"/>
        <w:gridCol w:w="828"/>
        <w:gridCol w:w="1413"/>
      </w:tblGrid>
      <w:tr w:rsidR="006D79A9">
        <w:trPr>
          <w:trHeight w:val="3960"/>
          <w:jc w:val="center"/>
        </w:trPr>
        <w:tc>
          <w:tcPr>
            <w:tcW w:w="828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学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科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评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议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组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评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审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意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12" w:type="dxa"/>
            <w:gridSpan w:val="9"/>
            <w:vAlign w:val="bottom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  <w:u w:val="single"/>
              </w:rPr>
              <w:t xml:space="preserve">           </w:t>
            </w:r>
            <w:r>
              <w:rPr>
                <w:rFonts w:ascii="宋体" w:hint="eastAsia"/>
                <w:spacing w:val="6"/>
              </w:rPr>
              <w:t>学科评议组长</w:t>
            </w:r>
            <w:r>
              <w:rPr>
                <w:rFonts w:ascii="宋体"/>
                <w:spacing w:val="6"/>
                <w:u w:val="single"/>
              </w:rPr>
              <w:t xml:space="preserve">          </w:t>
            </w:r>
            <w:r>
              <w:rPr>
                <w:rFonts w:ascii="宋体"/>
                <w:spacing w:val="6"/>
              </w:rPr>
              <w:t>(</w:t>
            </w:r>
            <w:r>
              <w:rPr>
                <w:rFonts w:ascii="宋体" w:hint="eastAsia"/>
                <w:spacing w:val="6"/>
              </w:rPr>
              <w:t>签名盖章</w:t>
            </w:r>
            <w:r>
              <w:rPr>
                <w:rFonts w:ascii="宋体"/>
                <w:spacing w:val="6"/>
              </w:rPr>
              <w:t xml:space="preserve">)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6D79A9" w:rsidRDefault="006D79A9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</w:t>
            </w:r>
          </w:p>
        </w:tc>
      </w:tr>
      <w:tr w:rsidR="006D79A9">
        <w:trPr>
          <w:trHeight w:val="595"/>
          <w:jc w:val="center"/>
        </w:trPr>
        <w:tc>
          <w:tcPr>
            <w:tcW w:w="828" w:type="dxa"/>
            <w:vMerge w:val="restart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评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审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委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员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会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意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2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总人数</w:t>
            </w:r>
          </w:p>
        </w:tc>
        <w:tc>
          <w:tcPr>
            <w:tcW w:w="939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参加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4948" w:type="dxa"/>
            <w:gridSpan w:val="6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表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决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结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141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备注</w:t>
            </w:r>
          </w:p>
        </w:tc>
      </w:tr>
      <w:tr w:rsidR="006D79A9">
        <w:trPr>
          <w:trHeight w:val="836"/>
          <w:jc w:val="center"/>
        </w:trPr>
        <w:tc>
          <w:tcPr>
            <w:tcW w:w="828" w:type="dxa"/>
            <w:vMerge/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2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939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同意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824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反对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824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弃权人数</w:t>
            </w:r>
          </w:p>
        </w:tc>
        <w:tc>
          <w:tcPr>
            <w:tcW w:w="828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413" w:type="dxa"/>
            <w:vAlign w:val="center"/>
          </w:tcPr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6D79A9">
        <w:trPr>
          <w:trHeight w:val="4152"/>
          <w:jc w:val="center"/>
        </w:trPr>
        <w:tc>
          <w:tcPr>
            <w:tcW w:w="828" w:type="dxa"/>
            <w:vMerge/>
            <w:vAlign w:val="center"/>
          </w:tcPr>
          <w:p w:rsidR="006D79A9" w:rsidRDefault="006D79A9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12" w:type="dxa"/>
            <w:gridSpan w:val="9"/>
            <w:vAlign w:val="bottom"/>
          </w:tcPr>
          <w:p w:rsidR="006D79A9" w:rsidRDefault="006D79A9">
            <w:pPr>
              <w:spacing w:line="500" w:lineRule="exac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</w:t>
            </w:r>
            <w:r>
              <w:rPr>
                <w:rFonts w:ascii="宋体" w:hint="eastAsia"/>
                <w:spacing w:val="6"/>
              </w:rPr>
              <w:t>主任签字：</w:t>
            </w:r>
            <w:r>
              <w:rPr>
                <w:rFonts w:ascii="宋体"/>
                <w:spacing w:val="6"/>
              </w:rPr>
              <w:t xml:space="preserve">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6D79A9" w:rsidRDefault="006D79A9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</w:t>
            </w:r>
          </w:p>
        </w:tc>
      </w:tr>
      <w:tr w:rsidR="006D79A9">
        <w:trPr>
          <w:trHeight w:val="2895"/>
          <w:jc w:val="center"/>
        </w:trPr>
        <w:tc>
          <w:tcPr>
            <w:tcW w:w="828" w:type="dxa"/>
            <w:vAlign w:val="center"/>
          </w:tcPr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省省人教社育厅厅审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批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意</w:t>
            </w:r>
          </w:p>
          <w:p w:rsidR="006D79A9" w:rsidRDefault="006D79A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12" w:type="dxa"/>
            <w:gridSpan w:val="9"/>
          </w:tcPr>
          <w:p w:rsidR="006D79A9" w:rsidRDefault="006D79A9">
            <w:pPr>
              <w:spacing w:line="500" w:lineRule="exact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   </w:t>
            </w:r>
          </w:p>
          <w:p w:rsidR="006D79A9" w:rsidRDefault="006D79A9">
            <w:pPr>
              <w:spacing w:line="500" w:lineRule="exact"/>
              <w:rPr>
                <w:rFonts w:ascii="宋体"/>
                <w:spacing w:val="6"/>
              </w:rPr>
            </w:pPr>
          </w:p>
          <w:p w:rsidR="006D79A9" w:rsidRDefault="006D79A9">
            <w:pPr>
              <w:spacing w:line="500" w:lineRule="exact"/>
              <w:rPr>
                <w:rFonts w:ascii="宋体"/>
                <w:spacing w:val="6"/>
              </w:rPr>
            </w:pPr>
          </w:p>
          <w:p w:rsidR="006D79A9" w:rsidRDefault="006D79A9" w:rsidP="006D79A9">
            <w:pPr>
              <w:spacing w:line="500" w:lineRule="exact"/>
              <w:ind w:firstLineChars="1550" w:firstLine="31680"/>
              <w:rPr>
                <w:rFonts w:ascii="宋体"/>
                <w:spacing w:val="6"/>
              </w:rPr>
            </w:pPr>
          </w:p>
          <w:p w:rsidR="006D79A9" w:rsidRDefault="006D79A9" w:rsidP="006D79A9">
            <w:pPr>
              <w:spacing w:line="500" w:lineRule="exact"/>
              <w:ind w:firstLineChars="1550" w:firstLine="31680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/>
                <w:spacing w:val="6"/>
              </w:rPr>
              <w:t xml:space="preserve">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6D79A9" w:rsidRDefault="006D79A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6D79A9" w:rsidRDefault="006D79A9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/>
                <w:spacing w:val="6"/>
              </w:rPr>
              <w:t xml:space="preserve">  </w:t>
            </w:r>
          </w:p>
        </w:tc>
      </w:tr>
    </w:tbl>
    <w:p w:rsidR="006D79A9" w:rsidRDefault="006D79A9">
      <w:pPr>
        <w:rPr>
          <w:rFonts w:ascii="宋体"/>
          <w:sz w:val="52"/>
          <w:szCs w:val="52"/>
        </w:rPr>
      </w:pPr>
      <w:r>
        <w:rPr>
          <w:rFonts w:ascii="宋体" w:hAnsi="宋体"/>
          <w:sz w:val="52"/>
          <w:szCs w:val="52"/>
        </w:rPr>
        <w:t xml:space="preserve">       </w:t>
      </w:r>
    </w:p>
    <w:sectPr w:rsidR="006D79A9" w:rsidSect="002C54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9A9" w:rsidRDefault="006D79A9" w:rsidP="002C54D3">
      <w:r>
        <w:separator/>
      </w:r>
    </w:p>
  </w:endnote>
  <w:endnote w:type="continuationSeparator" w:id="0">
    <w:p w:rsidR="006D79A9" w:rsidRDefault="006D79A9" w:rsidP="002C5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9" w:rsidRDefault="006D79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79A9" w:rsidRDefault="006D79A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9" w:rsidRDefault="006D79A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9A9" w:rsidRDefault="006D79A9" w:rsidP="002C54D3">
      <w:r>
        <w:separator/>
      </w:r>
    </w:p>
  </w:footnote>
  <w:footnote w:type="continuationSeparator" w:id="0">
    <w:p w:rsidR="006D79A9" w:rsidRDefault="006D79A9" w:rsidP="002C5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1E6"/>
    <w:rsid w:val="00071B1E"/>
    <w:rsid w:val="0008290A"/>
    <w:rsid w:val="000E5D61"/>
    <w:rsid w:val="001766B7"/>
    <w:rsid w:val="002A3A7A"/>
    <w:rsid w:val="002C54D3"/>
    <w:rsid w:val="003D3B75"/>
    <w:rsid w:val="005723C5"/>
    <w:rsid w:val="005F59E8"/>
    <w:rsid w:val="006D79A9"/>
    <w:rsid w:val="0076414B"/>
    <w:rsid w:val="007B2A8E"/>
    <w:rsid w:val="00827327"/>
    <w:rsid w:val="008431DD"/>
    <w:rsid w:val="008F5552"/>
    <w:rsid w:val="00982F43"/>
    <w:rsid w:val="00985FBC"/>
    <w:rsid w:val="00A11739"/>
    <w:rsid w:val="00A60322"/>
    <w:rsid w:val="00A63B19"/>
    <w:rsid w:val="00AE2198"/>
    <w:rsid w:val="00C571E6"/>
    <w:rsid w:val="00D41EF1"/>
    <w:rsid w:val="00D47B06"/>
    <w:rsid w:val="00E3281F"/>
    <w:rsid w:val="00E86BAB"/>
    <w:rsid w:val="00F8133D"/>
    <w:rsid w:val="00FC7659"/>
    <w:rsid w:val="02011C16"/>
    <w:rsid w:val="08F93280"/>
    <w:rsid w:val="1A5D7225"/>
    <w:rsid w:val="29CF45CD"/>
    <w:rsid w:val="34906E2F"/>
    <w:rsid w:val="42E5659E"/>
    <w:rsid w:val="434620E6"/>
    <w:rsid w:val="66640AA3"/>
    <w:rsid w:val="71BF7E81"/>
    <w:rsid w:val="74CD3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4D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C54D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C54D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C5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54D3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2C54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PageNumber">
    <w:name w:val="page number"/>
    <w:basedOn w:val="DefaultParagraphFont"/>
    <w:uiPriority w:val="99"/>
    <w:rsid w:val="002C54D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11</Pages>
  <Words>435</Words>
  <Characters>2484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查榕宁</dc:creator>
  <cp:keywords/>
  <dc:description/>
  <cp:lastModifiedBy>JYT</cp:lastModifiedBy>
  <cp:revision>3</cp:revision>
  <cp:lastPrinted>2019-11-04T03:52:00Z</cp:lastPrinted>
  <dcterms:created xsi:type="dcterms:W3CDTF">2016-09-07T07:06:00Z</dcterms:created>
  <dcterms:modified xsi:type="dcterms:W3CDTF">2019-11-04T03:52:00Z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